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420D66FE" w14:textId="77777777" w:rsidR="00986A9F" w:rsidRDefault="00986A9F" w:rsidP="008D648A">
      <w:pPr>
        <w:jc w:val="center"/>
        <w:rPr>
          <w:b/>
          <w:sz w:val="22"/>
          <w:szCs w:val="22"/>
        </w:rPr>
      </w:pPr>
    </w:p>
    <w:p w14:paraId="64F44FA8" w14:textId="060EC039" w:rsidR="00986A9F" w:rsidRDefault="00FB4062" w:rsidP="008D648A">
      <w:pPr>
        <w:jc w:val="center"/>
        <w:rPr>
          <w:b/>
          <w:sz w:val="22"/>
          <w:szCs w:val="22"/>
        </w:rPr>
      </w:pPr>
      <w:r w:rsidRPr="00FB4062">
        <w:rPr>
          <w:b/>
          <w:sz w:val="22"/>
          <w:szCs w:val="22"/>
        </w:rPr>
        <w:t>Smulki buitinė technika</w:t>
      </w:r>
      <w:r>
        <w:rPr>
          <w:b/>
          <w:sz w:val="22"/>
          <w:szCs w:val="22"/>
        </w:rPr>
        <w:t xml:space="preserve"> 12275</w:t>
      </w:r>
    </w:p>
    <w:p w14:paraId="30F32715" w14:textId="77777777" w:rsidR="00986A9F" w:rsidRDefault="00986A9F" w:rsidP="008D648A">
      <w:pPr>
        <w:jc w:val="center"/>
        <w:rPr>
          <w:b/>
          <w:sz w:val="22"/>
          <w:szCs w:val="22"/>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(-us), subtiekėją (-us)</w:t>
      </w:r>
      <w:r w:rsidRPr="009D25F2">
        <w:rPr>
          <w:i/>
          <w:strike/>
          <w:color w:val="000000" w:themeColor="text1"/>
          <w:spacing w:val="-4"/>
          <w:sz w:val="22"/>
          <w:szCs w:val="22"/>
        </w:rPr>
        <w:t>,</w:t>
      </w:r>
      <w:r w:rsidRPr="009D25F2">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2FD7A860"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SPS 1 priede nurodyti maksim</w:t>
      </w:r>
      <w:r w:rsidR="000546AA">
        <w:rPr>
          <w:b/>
          <w:i/>
          <w:color w:val="000000"/>
          <w:sz w:val="22"/>
          <w:szCs w:val="22"/>
        </w:rPr>
        <w:t>alūs kiekiai</w:t>
      </w:r>
      <w:r w:rsidRPr="009D25F2">
        <w:rPr>
          <w:b/>
          <w:i/>
          <w:color w:val="000000"/>
          <w:sz w:val="22"/>
          <w:szCs w:val="22"/>
        </w:rPr>
        <w:t xml:space="preserve">.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3AC26A72" w:rsidR="006A7904" w:rsidRPr="009D25F2" w:rsidRDefault="006A7904" w:rsidP="0002615B">
            <w:pPr>
              <w:jc w:val="both"/>
              <w:rPr>
                <w:color w:val="000000" w:themeColor="text1"/>
                <w:sz w:val="22"/>
                <w:szCs w:val="22"/>
              </w:rPr>
            </w:pP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C5EC8" w14:textId="77777777" w:rsidR="000313AE" w:rsidRDefault="000313AE" w:rsidP="00846BA9">
      <w:r>
        <w:separator/>
      </w:r>
    </w:p>
  </w:endnote>
  <w:endnote w:type="continuationSeparator" w:id="0">
    <w:p w14:paraId="1D15F623" w14:textId="77777777" w:rsidR="000313AE" w:rsidRDefault="000313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6A1F" w14:textId="77777777" w:rsidR="000313AE" w:rsidRDefault="000313AE" w:rsidP="00846BA9">
      <w:r>
        <w:separator/>
      </w:r>
    </w:p>
  </w:footnote>
  <w:footnote w:type="continuationSeparator" w:id="0">
    <w:p w14:paraId="5E54089F" w14:textId="77777777" w:rsidR="000313AE" w:rsidRDefault="000313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39554218">
    <w:abstractNumId w:val="0"/>
  </w:num>
  <w:num w:numId="2" w16cid:durableId="443310639">
    <w:abstractNumId w:val="13"/>
  </w:num>
  <w:num w:numId="3" w16cid:durableId="2032753078">
    <w:abstractNumId w:val="35"/>
  </w:num>
  <w:num w:numId="4" w16cid:durableId="1192456673">
    <w:abstractNumId w:val="40"/>
  </w:num>
  <w:num w:numId="5" w16cid:durableId="317616113">
    <w:abstractNumId w:val="21"/>
  </w:num>
  <w:num w:numId="6" w16cid:durableId="1488786462">
    <w:abstractNumId w:val="19"/>
  </w:num>
  <w:num w:numId="7" w16cid:durableId="47657480">
    <w:abstractNumId w:val="9"/>
  </w:num>
  <w:num w:numId="8" w16cid:durableId="271324152">
    <w:abstractNumId w:val="16"/>
  </w:num>
  <w:num w:numId="9" w16cid:durableId="1658415654">
    <w:abstractNumId w:val="37"/>
  </w:num>
  <w:num w:numId="10" w16cid:durableId="1123694720">
    <w:abstractNumId w:val="6"/>
  </w:num>
  <w:num w:numId="11" w16cid:durableId="2037386717">
    <w:abstractNumId w:val="34"/>
  </w:num>
  <w:num w:numId="12" w16cid:durableId="501972872">
    <w:abstractNumId w:val="33"/>
  </w:num>
  <w:num w:numId="13" w16cid:durableId="1286350611">
    <w:abstractNumId w:val="27"/>
  </w:num>
  <w:num w:numId="14" w16cid:durableId="1216433736">
    <w:abstractNumId w:val="8"/>
  </w:num>
  <w:num w:numId="15" w16cid:durableId="1703558708">
    <w:abstractNumId w:val="38"/>
  </w:num>
  <w:num w:numId="16" w16cid:durableId="1891384996">
    <w:abstractNumId w:val="39"/>
  </w:num>
  <w:num w:numId="17" w16cid:durableId="2033610947">
    <w:abstractNumId w:val="23"/>
  </w:num>
  <w:num w:numId="18" w16cid:durableId="542641293">
    <w:abstractNumId w:val="24"/>
  </w:num>
  <w:num w:numId="19" w16cid:durableId="2035492821">
    <w:abstractNumId w:val="18"/>
  </w:num>
  <w:num w:numId="20" w16cid:durableId="1332023345">
    <w:abstractNumId w:val="15"/>
  </w:num>
  <w:num w:numId="21" w16cid:durableId="1378628374">
    <w:abstractNumId w:val="22"/>
  </w:num>
  <w:num w:numId="22" w16cid:durableId="1185629108">
    <w:abstractNumId w:val="12"/>
  </w:num>
  <w:num w:numId="23" w16cid:durableId="863133993">
    <w:abstractNumId w:val="25"/>
  </w:num>
  <w:num w:numId="24" w16cid:durableId="1623418042">
    <w:abstractNumId w:val="31"/>
  </w:num>
  <w:num w:numId="25" w16cid:durableId="2132673988">
    <w:abstractNumId w:val="10"/>
  </w:num>
  <w:num w:numId="26" w16cid:durableId="1997760341">
    <w:abstractNumId w:val="41"/>
  </w:num>
  <w:num w:numId="27" w16cid:durableId="1394504541">
    <w:abstractNumId w:val="11"/>
  </w:num>
  <w:num w:numId="28" w16cid:durableId="2118791253">
    <w:abstractNumId w:val="7"/>
  </w:num>
  <w:num w:numId="29" w16cid:durableId="1102069821">
    <w:abstractNumId w:val="20"/>
  </w:num>
  <w:num w:numId="30" w16cid:durableId="2128809286">
    <w:abstractNumId w:val="14"/>
  </w:num>
  <w:num w:numId="31" w16cid:durableId="1913852672">
    <w:abstractNumId w:val="29"/>
  </w:num>
  <w:num w:numId="32" w16cid:durableId="269632425">
    <w:abstractNumId w:val="36"/>
  </w:num>
  <w:num w:numId="33" w16cid:durableId="1268152890">
    <w:abstractNumId w:val="28"/>
  </w:num>
  <w:num w:numId="34" w16cid:durableId="1769037442">
    <w:abstractNumId w:val="30"/>
  </w:num>
  <w:num w:numId="35" w16cid:durableId="1583446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0103936">
    <w:abstractNumId w:val="17"/>
  </w:num>
  <w:num w:numId="37" w16cid:durableId="1174495287">
    <w:abstractNumId w:val="26"/>
  </w:num>
  <w:num w:numId="38" w16cid:durableId="72325818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068F"/>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3AE"/>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546AA"/>
    <w:rsid w:val="000579C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3AC"/>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670"/>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581C"/>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491"/>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086B"/>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B74CA"/>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3F5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A9F"/>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5AD"/>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01DE"/>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0B2A"/>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0E8"/>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8D0"/>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47EA8"/>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96BDE"/>
    <w:rsid w:val="00FA0BDF"/>
    <w:rsid w:val="00FA0F15"/>
    <w:rsid w:val="00FA1BA5"/>
    <w:rsid w:val="00FA1FC5"/>
    <w:rsid w:val="00FA23E1"/>
    <w:rsid w:val="00FA32D8"/>
    <w:rsid w:val="00FA3B72"/>
    <w:rsid w:val="00FA4D17"/>
    <w:rsid w:val="00FA63C5"/>
    <w:rsid w:val="00FA6464"/>
    <w:rsid w:val="00FA6A98"/>
    <w:rsid w:val="00FA70A8"/>
    <w:rsid w:val="00FA79E7"/>
    <w:rsid w:val="00FB0016"/>
    <w:rsid w:val="00FB004C"/>
    <w:rsid w:val="00FB1B66"/>
    <w:rsid w:val="00FB2B75"/>
    <w:rsid w:val="00FB3126"/>
    <w:rsid w:val="00FB38AD"/>
    <w:rsid w:val="00FB4062"/>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D3385-A4E7-40E7-8B87-21D5ABBE3ABE}">
  <ds:schemaRefs>
    <ds:schemaRef ds:uri="http://schemas.openxmlformats.org/officeDocument/2006/bibliography"/>
  </ds:schemaRefs>
</ds:datastoreItem>
</file>

<file path=customXml/itemProps2.xml><?xml version="1.0" encoding="utf-8"?>
<ds:datastoreItem xmlns:ds="http://schemas.openxmlformats.org/officeDocument/2006/customXml" ds:itemID="{B43D0236-D2FC-467F-B8D0-7358983930D8}">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CF791A28-9498-4B6F-A04D-981317862C50}">
  <ds:schemaRefs>
    <ds:schemaRef ds:uri="http://schemas.microsoft.com/sharepoint/v3/contenttype/forms"/>
  </ds:schemaRefs>
</ds:datastoreItem>
</file>

<file path=customXml/itemProps4.xml><?xml version="1.0" encoding="utf-8"?>
<ds:datastoreItem xmlns:ds="http://schemas.openxmlformats.org/officeDocument/2006/customXml" ds:itemID="{E5C368E8-7F44-4758-A34E-AC67F3EF5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578</Words>
  <Characters>4384</Characters>
  <Application>Microsoft Office Word</Application>
  <DocSecurity>0</DocSecurity>
  <Lines>190</Lines>
  <Paragraphs>87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8</cp:revision>
  <cp:lastPrinted>2022-11-30T06:27:00Z</cp:lastPrinted>
  <dcterms:created xsi:type="dcterms:W3CDTF">2024-12-09T09:31:00Z</dcterms:created>
  <dcterms:modified xsi:type="dcterms:W3CDTF">2026-05-18T11:40:00Z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